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59E85CF2"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4915F4">
        <w:rPr>
          <w:rFonts w:ascii="Arial" w:hAnsi="Arial" w:cs="Arial"/>
        </w:rPr>
        <w:t>0</w:t>
      </w:r>
      <w:r w:rsidR="00571AD6">
        <w:rPr>
          <w:rFonts w:ascii="Arial" w:hAnsi="Arial" w:cs="Arial"/>
        </w:rPr>
        <w:t>8</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E3A98" w14:textId="77777777" w:rsidR="001452E1" w:rsidRDefault="001452E1">
      <w:r>
        <w:separator/>
      </w:r>
    </w:p>
  </w:endnote>
  <w:endnote w:type="continuationSeparator" w:id="0">
    <w:p w14:paraId="7059CD75" w14:textId="77777777" w:rsidR="001452E1" w:rsidRDefault="00145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2BD01" w14:textId="77777777" w:rsidR="001452E1" w:rsidRDefault="001452E1">
      <w:r>
        <w:separator/>
      </w:r>
    </w:p>
  </w:footnote>
  <w:footnote w:type="continuationSeparator" w:id="0">
    <w:p w14:paraId="68853559" w14:textId="77777777" w:rsidR="001452E1" w:rsidRDefault="001452E1">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452E1"/>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5057"/>
    <w:rsid w:val="006C4338"/>
    <w:rsid w:val="006E2526"/>
    <w:rsid w:val="006F3DF9"/>
    <w:rsid w:val="007060E5"/>
    <w:rsid w:val="00710FD6"/>
    <w:rsid w:val="00730A78"/>
    <w:rsid w:val="00757151"/>
    <w:rsid w:val="007909E0"/>
    <w:rsid w:val="0079785C"/>
    <w:rsid w:val="007D4001"/>
    <w:rsid w:val="007D7A65"/>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2025-11-27T10:34:00Z</dcterms:created>
  <dcterms:modified xsi:type="dcterms:W3CDTF">2025-11-27T10:34:00Z</dcterms:modified>
</cp:coreProperties>
</file>